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8CB7DF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53769BBC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 w:rsidRPr="00582F5A">
        <w:rPr>
          <w:rFonts w:ascii="Arial" w:hAnsi="Arial" w:cs="Arial"/>
          <w:b/>
          <w:sz w:val="28"/>
          <w:szCs w:val="28"/>
        </w:rPr>
        <w:t>PODATKI O PONUDNIKU</w:t>
      </w:r>
    </w:p>
    <w:p w14:paraId="08415E35" w14:textId="77777777" w:rsidR="00582F5A" w:rsidRPr="00582F5A" w:rsidRDefault="00582F5A" w:rsidP="00582F5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4EC7C1BD" w14:textId="7D430C86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V zvezi z javnim naročilom z naročnikovo oznako </w:t>
      </w:r>
      <w:r w:rsidRPr="00582F5A">
        <w:rPr>
          <w:rFonts w:ascii="Arial" w:hAnsi="Arial" w:cs="Arial"/>
          <w:b/>
          <w:lang w:val="sl-SI"/>
        </w:rPr>
        <w:t>4300-</w:t>
      </w:r>
      <w:r w:rsidR="00C75476">
        <w:rPr>
          <w:rFonts w:ascii="Arial" w:hAnsi="Arial" w:cs="Arial"/>
          <w:b/>
          <w:lang w:val="sl-SI"/>
        </w:rPr>
        <w:t>12</w:t>
      </w:r>
      <w:r>
        <w:rPr>
          <w:rFonts w:ascii="Arial" w:hAnsi="Arial" w:cs="Arial"/>
          <w:b/>
          <w:lang w:val="sl-SI"/>
        </w:rPr>
        <w:t>/202</w:t>
      </w:r>
      <w:r w:rsidR="006B18F8">
        <w:rPr>
          <w:rFonts w:ascii="Arial" w:hAnsi="Arial" w:cs="Arial"/>
          <w:b/>
          <w:lang w:val="sl-SI"/>
        </w:rPr>
        <w:t>2</w:t>
      </w:r>
      <w:r w:rsidRPr="00582F5A">
        <w:rPr>
          <w:rFonts w:ascii="Arial" w:hAnsi="Arial" w:cs="Arial"/>
          <w:lang w:val="sl-SI"/>
        </w:rPr>
        <w:t>, katerega predmet je</w:t>
      </w:r>
      <w:r w:rsidRPr="00582F5A">
        <w:rPr>
          <w:rFonts w:ascii="Arial" w:hAnsi="Arial"/>
          <w:b/>
          <w:bCs/>
          <w:lang w:val="sl-SI" w:eastAsia="en-US"/>
        </w:rPr>
        <w:t xml:space="preserve"> </w:t>
      </w:r>
      <w:r w:rsidR="006B18F8">
        <w:rPr>
          <w:rFonts w:ascii="Arial" w:hAnsi="Arial" w:cs="Arial"/>
          <w:b/>
          <w:bCs/>
          <w:lang w:val="sl-SI"/>
        </w:rPr>
        <w:t>i</w:t>
      </w:r>
      <w:r w:rsidR="006B18F8" w:rsidRPr="006B18F8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582F5A">
        <w:rPr>
          <w:rFonts w:ascii="Arial" w:hAnsi="Arial" w:cs="Arial"/>
          <w:b/>
          <w:bCs/>
          <w:lang w:val="sl-SI"/>
        </w:rPr>
        <w:t xml:space="preserve">, </w:t>
      </w:r>
      <w:r w:rsidRPr="00582F5A">
        <w:rPr>
          <w:rFonts w:ascii="Arial" w:hAnsi="Arial" w:cs="Arial"/>
          <w:lang w:val="sl-SI"/>
        </w:rPr>
        <w:t>navajamo podatke o ponudniku, kot sledi:</w:t>
      </w:r>
    </w:p>
    <w:p w14:paraId="6060491F" w14:textId="77777777" w:rsidR="00582F5A" w:rsidRPr="00582F5A" w:rsidRDefault="00582F5A" w:rsidP="00582F5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582F5A" w14:paraId="757D1A15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68E225D1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6D1B0E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82F5A" w:rsidRPr="00582F5A" w14:paraId="191034B8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B5E9B5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7AB21F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0B3CE88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DC32813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2E52157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57DE83B9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3AB1B91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F179C9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C75476" w14:paraId="79870E48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0E70459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42BB07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B1CA410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4CEB874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7EABA7D5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4D3BDFA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D011C69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681ADF8B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1A527F5B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9EC8BF7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Številka: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2C26EA1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Odprt pri: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C75476" w14:paraId="5A6797BA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69FEB527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B789B5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CEB5FD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CC7DC9F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6840A333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349DD9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988186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9ADB68B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C75476" w14:paraId="5EF922AA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12C1B7EB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2CB9646D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5F4E69F6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5476">
              <w:rPr>
                <w:rFonts w:ascii="Arial" w:hAnsi="Arial" w:cs="Arial"/>
                <w:lang w:val="sl-SI"/>
              </w:rPr>
            </w:r>
            <w:r w:rsidR="00C75476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Samostojno</w:t>
            </w:r>
          </w:p>
          <w:p w14:paraId="5E43DD54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6C8ECCF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5476">
              <w:rPr>
                <w:rFonts w:ascii="Arial" w:hAnsi="Arial" w:cs="Arial"/>
                <w:lang w:val="sl-SI"/>
              </w:rPr>
            </w:r>
            <w:r w:rsidR="00C75476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podizvajalcem/ci: </w:t>
            </w:r>
          </w:p>
          <w:p w14:paraId="3D5AC7D9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EB1A3A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FE10780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56E9A9AB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C75476">
              <w:rPr>
                <w:rFonts w:ascii="Arial" w:hAnsi="Arial" w:cs="Arial"/>
                <w:lang w:val="sl-SI"/>
              </w:rPr>
            </w:r>
            <w:r w:rsidR="00C75476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partnerjem/i:</w:t>
            </w:r>
          </w:p>
          <w:p w14:paraId="5D1EDBB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3E0BA9B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F6370B9" w14:textId="77777777" w:rsidR="00582F5A" w:rsidRPr="00582F5A" w:rsidRDefault="00582F5A" w:rsidP="0024424F">
            <w:pPr>
              <w:ind w:left="1140"/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04E84DB1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(ustrezno označiti in vpisati; 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 xml:space="preserve">po potrebi </w:t>
            </w: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>dodati polja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>)</w:t>
            </w:r>
          </w:p>
        </w:tc>
      </w:tr>
    </w:tbl>
    <w:p w14:paraId="16B3C9C6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0A5067A2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582F5A">
        <w:rPr>
          <w:rFonts w:ascii="Arial" w:hAnsi="Arial" w:cs="Arial"/>
          <w:sz w:val="18"/>
          <w:szCs w:val="18"/>
          <w:lang w:val="sl-SI"/>
        </w:rPr>
        <w:t>*Če bo ponudnik izbran kot izvajalec javnega naročila, bo naročnik te podatke vpisal v pogodbo.</w:t>
      </w:r>
    </w:p>
    <w:p w14:paraId="49A455E4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407FF3D4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07B9EA5B" w14:textId="77777777" w:rsidR="00582F5A" w:rsidRPr="00582F5A" w:rsidRDefault="00582F5A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82F5A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02604C7A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43628643" w14:textId="30972076" w:rsidR="00582F5A" w:rsidRPr="0054468F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Izjavljamo, da naša družba (gospodarski subjekt) ni povezana s funkcionarjem</w:t>
      </w:r>
      <w:bookmarkStart w:id="1" w:name="_Hlk66360822"/>
      <w:r w:rsidRPr="00582F5A">
        <w:rPr>
          <w:rStyle w:val="Sprotnaopomba-sklic"/>
          <w:rFonts w:ascii="Arial" w:hAnsi="Arial" w:cs="Arial"/>
          <w:lang w:val="sl-SI"/>
        </w:rPr>
        <w:footnoteReference w:id="1"/>
      </w:r>
      <w:r w:rsidRPr="00582F5A">
        <w:rPr>
          <w:rFonts w:ascii="Arial" w:hAnsi="Arial" w:cs="Arial"/>
          <w:lang w:val="sl-SI"/>
        </w:rPr>
        <w:t xml:space="preserve"> </w:t>
      </w:r>
      <w:bookmarkEnd w:id="1"/>
      <w:r w:rsidRPr="00582F5A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</w:t>
      </w:r>
      <w:r w:rsidR="0054468F" w:rsidRPr="0054468F">
        <w:rPr>
          <w:rFonts w:ascii="Arial" w:hAnsi="Arial" w:cs="Arial"/>
          <w:lang w:val="sl-SI"/>
        </w:rPr>
        <w:t xml:space="preserve">Zakona o </w:t>
      </w:r>
      <w:r w:rsidR="0054468F" w:rsidRPr="0054468F">
        <w:rPr>
          <w:rFonts w:ascii="Arial" w:hAnsi="Arial" w:cs="Arial"/>
          <w:lang w:val="sl-SI"/>
        </w:rPr>
        <w:lastRenderedPageBreak/>
        <w:t>integriteti in preprečevanju korupcije (</w:t>
      </w:r>
      <w:r w:rsidR="00AE2547" w:rsidRPr="00AE2547">
        <w:rPr>
          <w:rFonts w:ascii="Arial" w:hAnsi="Arial" w:cs="Arial"/>
          <w:lang w:val="sl-SI"/>
        </w:rPr>
        <w:t xml:space="preserve">Uradni list RS, št. 69/2011 – uradno prečiščeno besedilo, 158/20 in 3/22 - </w:t>
      </w:r>
      <w:proofErr w:type="spellStart"/>
      <w:r w:rsidR="00AE2547" w:rsidRPr="00AE2547">
        <w:rPr>
          <w:rFonts w:ascii="Arial" w:hAnsi="Arial" w:cs="Arial"/>
          <w:lang w:val="sl-SI"/>
        </w:rPr>
        <w:t>ZDeb</w:t>
      </w:r>
      <w:proofErr w:type="spellEnd"/>
      <w:r w:rsidR="00AE2547" w:rsidRPr="00AE2547">
        <w:rPr>
          <w:rFonts w:ascii="Arial" w:hAnsi="Arial" w:cs="Arial"/>
          <w:lang w:val="sl-SI"/>
        </w:rPr>
        <w:t xml:space="preserve">; </w:t>
      </w:r>
      <w:proofErr w:type="spellStart"/>
      <w:r w:rsidR="00AE2547" w:rsidRPr="00AE2547">
        <w:rPr>
          <w:rFonts w:ascii="Arial" w:hAnsi="Arial" w:cs="Arial"/>
          <w:lang w:val="sl-SI"/>
        </w:rPr>
        <w:t>ZIntPK</w:t>
      </w:r>
      <w:proofErr w:type="spellEnd"/>
      <w:r w:rsidR="0054468F" w:rsidRPr="0054468F">
        <w:rPr>
          <w:rFonts w:ascii="Arial" w:hAnsi="Arial" w:cs="Arial"/>
          <w:lang w:val="sl-SI"/>
        </w:rPr>
        <w:t>)</w:t>
      </w:r>
      <w:r w:rsidR="0054468F">
        <w:rPr>
          <w:rFonts w:ascii="Arial" w:hAnsi="Arial" w:cs="Arial"/>
          <w:lang w:val="sl-SI"/>
        </w:rPr>
        <w:t>.</w:t>
      </w:r>
    </w:p>
    <w:p w14:paraId="35C59D0C" w14:textId="77777777" w:rsidR="00582F5A" w:rsidRPr="00582F5A" w:rsidRDefault="00582F5A" w:rsidP="00582F5A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7926A4A1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5A86BB6F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7DD17068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Datum:</w:t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 xml:space="preserve">Ime in priimek podpisnika: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66D232E0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Kraj: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Funkcija podpisnika v gospodarskem subjektu: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28F6A733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Podpis: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1979119E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54A595D1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6F714E56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68D72A28" w14:textId="77A7EBBF" w:rsidR="00AB647B" w:rsidRDefault="00AB647B" w:rsidP="00582F5A">
      <w:pPr>
        <w:rPr>
          <w:lang w:val="sl-SI"/>
        </w:rPr>
      </w:pPr>
    </w:p>
    <w:p w14:paraId="000BFF6B" w14:textId="67525741" w:rsidR="00C75476" w:rsidRPr="00C75476" w:rsidRDefault="00C75476" w:rsidP="00C75476">
      <w:pPr>
        <w:rPr>
          <w:lang w:val="sl-SI"/>
        </w:rPr>
      </w:pPr>
    </w:p>
    <w:p w14:paraId="5CEA38F9" w14:textId="20988033" w:rsidR="00C75476" w:rsidRPr="00C75476" w:rsidRDefault="00C75476" w:rsidP="00C75476">
      <w:pPr>
        <w:rPr>
          <w:lang w:val="sl-SI"/>
        </w:rPr>
      </w:pPr>
    </w:p>
    <w:p w14:paraId="157AF2E8" w14:textId="28C5619C" w:rsidR="00C75476" w:rsidRPr="00C75476" w:rsidRDefault="00C75476" w:rsidP="00C75476">
      <w:pPr>
        <w:rPr>
          <w:lang w:val="sl-SI"/>
        </w:rPr>
      </w:pPr>
    </w:p>
    <w:p w14:paraId="373E6168" w14:textId="6F2BB469" w:rsidR="00C75476" w:rsidRPr="00C75476" w:rsidRDefault="00C75476" w:rsidP="00C75476">
      <w:pPr>
        <w:rPr>
          <w:lang w:val="sl-SI"/>
        </w:rPr>
      </w:pPr>
    </w:p>
    <w:p w14:paraId="7AB513FB" w14:textId="0FCC7D7F" w:rsidR="00C75476" w:rsidRPr="00C75476" w:rsidRDefault="00C75476" w:rsidP="00C75476">
      <w:pPr>
        <w:rPr>
          <w:lang w:val="sl-SI"/>
        </w:rPr>
      </w:pPr>
    </w:p>
    <w:p w14:paraId="32F7279C" w14:textId="4EB76789" w:rsidR="00C75476" w:rsidRPr="00C75476" w:rsidRDefault="00C75476" w:rsidP="00C75476">
      <w:pPr>
        <w:rPr>
          <w:lang w:val="sl-SI"/>
        </w:rPr>
      </w:pPr>
    </w:p>
    <w:p w14:paraId="6D0BC0C4" w14:textId="76EF22C6" w:rsidR="00C75476" w:rsidRPr="00C75476" w:rsidRDefault="00C75476" w:rsidP="00C75476">
      <w:pPr>
        <w:rPr>
          <w:lang w:val="sl-SI"/>
        </w:rPr>
      </w:pPr>
    </w:p>
    <w:p w14:paraId="4F1604A2" w14:textId="1ABC9AB0" w:rsidR="00C75476" w:rsidRPr="00C75476" w:rsidRDefault="00C75476" w:rsidP="00C75476">
      <w:pPr>
        <w:rPr>
          <w:lang w:val="sl-SI"/>
        </w:rPr>
      </w:pPr>
    </w:p>
    <w:p w14:paraId="508711A0" w14:textId="68BC1019" w:rsidR="00C75476" w:rsidRPr="00C75476" w:rsidRDefault="00C75476" w:rsidP="00C75476">
      <w:pPr>
        <w:rPr>
          <w:lang w:val="sl-SI"/>
        </w:rPr>
      </w:pPr>
    </w:p>
    <w:p w14:paraId="11C27B48" w14:textId="6D0037B8" w:rsidR="00C75476" w:rsidRPr="00C75476" w:rsidRDefault="00C75476" w:rsidP="00C75476">
      <w:pPr>
        <w:rPr>
          <w:lang w:val="sl-SI"/>
        </w:rPr>
      </w:pPr>
    </w:p>
    <w:p w14:paraId="3C668162" w14:textId="437E6A0A" w:rsidR="00C75476" w:rsidRPr="00C75476" w:rsidRDefault="00C75476" w:rsidP="00C75476">
      <w:pPr>
        <w:rPr>
          <w:lang w:val="sl-SI"/>
        </w:rPr>
      </w:pPr>
    </w:p>
    <w:p w14:paraId="63B6C883" w14:textId="76374358" w:rsidR="00C75476" w:rsidRPr="00C75476" w:rsidRDefault="00C75476" w:rsidP="00C75476">
      <w:pPr>
        <w:rPr>
          <w:lang w:val="sl-SI"/>
        </w:rPr>
      </w:pPr>
    </w:p>
    <w:p w14:paraId="411F8D8A" w14:textId="7285C9A9" w:rsidR="00C75476" w:rsidRPr="00C75476" w:rsidRDefault="00C75476" w:rsidP="00C75476">
      <w:pPr>
        <w:rPr>
          <w:lang w:val="sl-SI"/>
        </w:rPr>
      </w:pPr>
    </w:p>
    <w:p w14:paraId="11965321" w14:textId="4EFFE0D8" w:rsidR="00C75476" w:rsidRPr="00C75476" w:rsidRDefault="00C75476" w:rsidP="00C75476">
      <w:pPr>
        <w:rPr>
          <w:lang w:val="sl-SI"/>
        </w:rPr>
      </w:pPr>
    </w:p>
    <w:p w14:paraId="49619FBA" w14:textId="41397391" w:rsidR="00C75476" w:rsidRPr="00C75476" w:rsidRDefault="00C75476" w:rsidP="00C75476">
      <w:pPr>
        <w:rPr>
          <w:lang w:val="sl-SI"/>
        </w:rPr>
      </w:pPr>
    </w:p>
    <w:p w14:paraId="54136913" w14:textId="07B2F139" w:rsidR="00C75476" w:rsidRPr="00C75476" w:rsidRDefault="00C75476" w:rsidP="00C75476">
      <w:pPr>
        <w:rPr>
          <w:lang w:val="sl-SI"/>
        </w:rPr>
      </w:pPr>
    </w:p>
    <w:p w14:paraId="76DCB9B9" w14:textId="0CCDD9E2" w:rsidR="00C75476" w:rsidRPr="00C75476" w:rsidRDefault="00C75476" w:rsidP="00C75476">
      <w:pPr>
        <w:rPr>
          <w:lang w:val="sl-SI"/>
        </w:rPr>
      </w:pPr>
    </w:p>
    <w:p w14:paraId="502C6753" w14:textId="5284CC25" w:rsidR="00C75476" w:rsidRPr="00C75476" w:rsidRDefault="00C75476" w:rsidP="00C75476">
      <w:pPr>
        <w:rPr>
          <w:lang w:val="sl-SI"/>
        </w:rPr>
      </w:pPr>
    </w:p>
    <w:p w14:paraId="4B987DFC" w14:textId="3425FE85" w:rsidR="00C75476" w:rsidRPr="00C75476" w:rsidRDefault="00C75476" w:rsidP="00C75476">
      <w:pPr>
        <w:rPr>
          <w:lang w:val="sl-SI"/>
        </w:rPr>
      </w:pPr>
    </w:p>
    <w:p w14:paraId="30A20338" w14:textId="52623915" w:rsidR="00C75476" w:rsidRPr="00C75476" w:rsidRDefault="00C75476" w:rsidP="00C75476">
      <w:pPr>
        <w:rPr>
          <w:lang w:val="sl-SI"/>
        </w:rPr>
      </w:pPr>
    </w:p>
    <w:p w14:paraId="1D34CE3F" w14:textId="0DD904C8" w:rsidR="00C75476" w:rsidRPr="00C75476" w:rsidRDefault="00C75476" w:rsidP="00C75476">
      <w:pPr>
        <w:rPr>
          <w:lang w:val="sl-SI"/>
        </w:rPr>
      </w:pPr>
    </w:p>
    <w:p w14:paraId="5999217B" w14:textId="62A647B2" w:rsidR="00C75476" w:rsidRPr="00C75476" w:rsidRDefault="00C75476" w:rsidP="00C75476">
      <w:pPr>
        <w:rPr>
          <w:lang w:val="sl-SI"/>
        </w:rPr>
      </w:pPr>
    </w:p>
    <w:p w14:paraId="2019539A" w14:textId="06A90FEB" w:rsidR="00C75476" w:rsidRPr="00C75476" w:rsidRDefault="00C75476" w:rsidP="00C75476">
      <w:pPr>
        <w:rPr>
          <w:lang w:val="sl-SI"/>
        </w:rPr>
      </w:pPr>
    </w:p>
    <w:p w14:paraId="1ED45D1A" w14:textId="540460CC" w:rsidR="00C75476" w:rsidRPr="00C75476" w:rsidRDefault="00C75476" w:rsidP="00C75476">
      <w:pPr>
        <w:rPr>
          <w:lang w:val="sl-SI"/>
        </w:rPr>
      </w:pPr>
    </w:p>
    <w:p w14:paraId="47024E59" w14:textId="3E8476D0" w:rsidR="00C75476" w:rsidRPr="00C75476" w:rsidRDefault="00C75476" w:rsidP="00C75476">
      <w:pPr>
        <w:rPr>
          <w:lang w:val="sl-SI"/>
        </w:rPr>
      </w:pPr>
    </w:p>
    <w:p w14:paraId="7ACED22A" w14:textId="6B6195D5" w:rsidR="00C75476" w:rsidRPr="00C75476" w:rsidRDefault="00C75476" w:rsidP="00C75476">
      <w:pPr>
        <w:rPr>
          <w:lang w:val="sl-SI"/>
        </w:rPr>
      </w:pPr>
    </w:p>
    <w:p w14:paraId="19BE00E5" w14:textId="2935160D" w:rsidR="00C75476" w:rsidRPr="00C75476" w:rsidRDefault="00C75476" w:rsidP="00C75476">
      <w:pPr>
        <w:rPr>
          <w:lang w:val="sl-SI"/>
        </w:rPr>
      </w:pPr>
    </w:p>
    <w:p w14:paraId="749BC7C9" w14:textId="174C6CC6" w:rsidR="00C75476" w:rsidRDefault="00C75476" w:rsidP="00C75476">
      <w:pPr>
        <w:rPr>
          <w:lang w:val="sl-SI"/>
        </w:rPr>
      </w:pPr>
    </w:p>
    <w:p w14:paraId="69F59A0E" w14:textId="77777777" w:rsidR="00C75476" w:rsidRPr="00C75476" w:rsidRDefault="00C75476" w:rsidP="00C75476">
      <w:pPr>
        <w:rPr>
          <w:lang w:val="sl-SI"/>
        </w:rPr>
      </w:pPr>
    </w:p>
    <w:sectPr w:rsidR="00C75476" w:rsidRPr="00C75476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6200" w14:textId="77777777" w:rsidR="00B954E5" w:rsidRDefault="00B954E5">
      <w:r>
        <w:separator/>
      </w:r>
    </w:p>
  </w:endnote>
  <w:endnote w:type="continuationSeparator" w:id="0">
    <w:p w14:paraId="03E9059A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2F5F" w14:textId="77777777" w:rsidR="007357EB" w:rsidRDefault="007357EB">
    <w:pPr>
      <w:pStyle w:val="Noga"/>
    </w:pPr>
  </w:p>
  <w:p w14:paraId="0C14466D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368C" w14:textId="77777777" w:rsidR="00B954E5" w:rsidRDefault="00B954E5">
      <w:r>
        <w:separator/>
      </w:r>
    </w:p>
  </w:footnote>
  <w:footnote w:type="continuationSeparator" w:id="0">
    <w:p w14:paraId="05AEEB5B" w14:textId="77777777" w:rsidR="00B954E5" w:rsidRDefault="00B954E5">
      <w:r>
        <w:continuationSeparator/>
      </w:r>
    </w:p>
  </w:footnote>
  <w:footnote w:id="1">
    <w:p w14:paraId="0C48691C" w14:textId="43503902" w:rsidR="00582F5A" w:rsidRPr="006267D4" w:rsidRDefault="00582F5A" w:rsidP="00582F5A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="00C75476">
        <w:rPr>
          <w:rFonts w:ascii="Arial" w:hAnsi="Arial" w:cs="Arial"/>
          <w:sz w:val="18"/>
          <w:szCs w:val="18"/>
        </w:rPr>
        <w:t>ministrica</w:t>
      </w:r>
      <w:r w:rsidR="00FC07A4">
        <w:rPr>
          <w:rFonts w:ascii="Arial" w:hAnsi="Arial" w:cs="Arial"/>
          <w:sz w:val="18"/>
          <w:szCs w:val="18"/>
        </w:rPr>
        <w:t xml:space="preserve"> in državni sekretarji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0628" w14:textId="77777777" w:rsidR="002D1E28" w:rsidRPr="002D1E28" w:rsidRDefault="00233CA4" w:rsidP="002D1E28">
    <w:pPr>
      <w:pStyle w:val="Glava"/>
      <w:jc w:val="right"/>
      <w:rPr>
        <w:rFonts w:ascii="Arial" w:hAnsi="Arial" w:cs="Arial"/>
        <w:lang w:val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1FB7E909" wp14:editId="6D73BDE2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385">
      <w:rPr>
        <w:rFonts w:ascii="Arial" w:hAnsi="Arial" w:cs="Arial"/>
        <w:lang w:val="sl-SI"/>
      </w:rPr>
      <w:t>Obrazec »Podatki o ponudniku«</w:t>
    </w:r>
  </w:p>
  <w:p w14:paraId="2911EFD2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B23FB"/>
    <w:rsid w:val="00127916"/>
    <w:rsid w:val="001C4F06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B18F8"/>
    <w:rsid w:val="006C60BF"/>
    <w:rsid w:val="007357EB"/>
    <w:rsid w:val="00761915"/>
    <w:rsid w:val="007F5BFB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AE2547"/>
    <w:rsid w:val="00B016BC"/>
    <w:rsid w:val="00B375B2"/>
    <w:rsid w:val="00B543EA"/>
    <w:rsid w:val="00B723F2"/>
    <w:rsid w:val="00B954E5"/>
    <w:rsid w:val="00BB60DD"/>
    <w:rsid w:val="00BF5C42"/>
    <w:rsid w:val="00C12DF2"/>
    <w:rsid w:val="00C75476"/>
    <w:rsid w:val="00C82C03"/>
    <w:rsid w:val="00CB1A5D"/>
    <w:rsid w:val="00CE718D"/>
    <w:rsid w:val="00D257F2"/>
    <w:rsid w:val="00D46ED7"/>
    <w:rsid w:val="00D76247"/>
    <w:rsid w:val="00E15521"/>
    <w:rsid w:val="00E22962"/>
    <w:rsid w:val="00E872EE"/>
    <w:rsid w:val="00E9179D"/>
    <w:rsid w:val="00EA3E52"/>
    <w:rsid w:val="00EB1ACD"/>
    <w:rsid w:val="00EF1A94"/>
    <w:rsid w:val="00F00599"/>
    <w:rsid w:val="00F420A3"/>
    <w:rsid w:val="00FB6B59"/>
    <w:rsid w:val="00FC07A4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39748E69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13</cp:revision>
  <cp:lastPrinted>2014-06-19T09:00:00Z</cp:lastPrinted>
  <dcterms:created xsi:type="dcterms:W3CDTF">2020-09-15T10:53:00Z</dcterms:created>
  <dcterms:modified xsi:type="dcterms:W3CDTF">2022-06-28T10:25:00Z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